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C5" w:rsidRDefault="0090190A" w:rsidP="00C13FC5">
      <w:pPr>
        <w:pStyle w:val="Intestazione"/>
        <w:rPr>
          <w:rFonts w:ascii="Arial" w:hAnsi="Arial" w:cs="Arial"/>
          <w:b/>
          <w:color w:val="595959"/>
        </w:rPr>
      </w:pPr>
      <w:r>
        <w:rPr>
          <w:noProof/>
          <w:lang w:eastAsia="it-IT" w:bidi="ar-SA"/>
        </w:rPr>
        <w:drawing>
          <wp:inline distT="0" distB="0" distL="0" distR="0">
            <wp:extent cx="1323975" cy="876300"/>
            <wp:effectExtent l="19050" t="0" r="9525" b="0"/>
            <wp:docPr id="1" name="Immagine 0" descr="ARL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0" descr="ARLAS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FC5" w:rsidRDefault="00C13FC5" w:rsidP="00C13FC5">
      <w:pPr>
        <w:pStyle w:val="Intestazione"/>
        <w:rPr>
          <w:rFonts w:ascii="Arial" w:hAnsi="Arial" w:cs="Arial"/>
          <w:b/>
          <w:color w:val="595959"/>
        </w:rPr>
      </w:pPr>
      <w:r>
        <w:rPr>
          <w:rFonts w:ascii="Arial" w:hAnsi="Arial" w:cs="Arial"/>
          <w:b/>
          <w:color w:val="595959"/>
        </w:rPr>
        <w:t>Agenzia per il Lavoro e l’Istruzione</w:t>
      </w:r>
    </w:p>
    <w:p w:rsidR="00C13FC5" w:rsidRDefault="00C13FC5" w:rsidP="00BE2468">
      <w:pPr>
        <w:jc w:val="both"/>
        <w:rPr>
          <w:rFonts w:ascii="Guatemala" w:hAnsi="Guatemala"/>
        </w:rPr>
      </w:pPr>
      <w:r>
        <w:rPr>
          <w:rFonts w:ascii="Guatemala" w:hAnsi="Guatemala"/>
        </w:rPr>
        <w:t xml:space="preserve">Codice fiscale 94194840636 </w:t>
      </w:r>
    </w:p>
    <w:p w:rsidR="0090190A" w:rsidRDefault="0090190A" w:rsidP="00BE2468">
      <w:pPr>
        <w:jc w:val="both"/>
        <w:rPr>
          <w:rFonts w:ascii="Guatemala" w:hAnsi="Guatemala"/>
        </w:rPr>
      </w:pPr>
      <w:r>
        <w:rPr>
          <w:rFonts w:ascii="Guatemala" w:hAnsi="Guatemala"/>
        </w:rPr>
        <w:t>80143 NAPOLI - Centro Direzionale Isola C/5</w:t>
      </w:r>
    </w:p>
    <w:p w:rsidR="0090190A" w:rsidRDefault="0090190A" w:rsidP="0090190A">
      <w:pPr>
        <w:pStyle w:val="Titolo1"/>
        <w:rPr>
          <w:i w:val="0"/>
        </w:rPr>
      </w:pPr>
      <w:r>
        <w:rPr>
          <w:i w:val="0"/>
        </w:rPr>
        <w:t xml:space="preserve"> tel. 081/7968873   fax 081/7968656</w:t>
      </w:r>
    </w:p>
    <w:p w:rsidR="0090190A" w:rsidRPr="00012E38" w:rsidRDefault="0090190A" w:rsidP="0090190A">
      <w:pPr>
        <w:pStyle w:val="Titolo"/>
        <w:jc w:val="both"/>
        <w:rPr>
          <w:rFonts w:ascii="Guatemala" w:eastAsia="Guatemala"/>
          <w:b w:val="0"/>
          <w:u w:val="none"/>
        </w:rPr>
      </w:pPr>
      <w:r w:rsidRPr="00CE2842">
        <w:rPr>
          <w:rFonts w:ascii="Guatemala" w:eastAsia="Guatemala" w:hint="eastAsia"/>
          <w:b w:val="0"/>
          <w:u w:val="none"/>
        </w:rPr>
        <w:t xml:space="preserve">e-mail   </w:t>
      </w:r>
      <w:hyperlink r:id="rId6" w:history="1">
        <w:r w:rsidRPr="002E66AF">
          <w:rPr>
            <w:rStyle w:val="Collegamentoipertestuale"/>
            <w:rFonts w:ascii="Guatemala" w:eastAsia="Guatemala"/>
            <w:b w:val="0"/>
          </w:rPr>
          <w:t>g.pastore@arlas.campania.it</w:t>
        </w:r>
      </w:hyperlink>
    </w:p>
    <w:p w:rsidR="0090190A" w:rsidRDefault="0090190A" w:rsidP="0090190A">
      <w:pPr>
        <w:pStyle w:val="Heading"/>
        <w:rPr>
          <w:sz w:val="24"/>
        </w:rPr>
      </w:pPr>
      <w:r>
        <w:rPr>
          <w:sz w:val="24"/>
        </w:rPr>
        <w:t>PROGETTO FORMATIVO DEL TIROCINIO</w:t>
      </w:r>
    </w:p>
    <w:p w:rsidR="005F1742" w:rsidRDefault="005F1742" w:rsidP="005F1742">
      <w:pPr>
        <w:pStyle w:val="Titolo"/>
        <w:spacing w:line="360" w:lineRule="auto"/>
        <w:rPr>
          <w:b w:val="0"/>
          <w:u w:val="none"/>
        </w:rPr>
      </w:pPr>
      <w:r>
        <w:rPr>
          <w:b w:val="0"/>
          <w:u w:val="none"/>
        </w:rPr>
        <w:t>(Rif. Convenzione quadro protocollo n. _________ stipulata in data ____.____.______)</w:t>
      </w:r>
    </w:p>
    <w:p w:rsidR="0090190A" w:rsidRPr="00373859" w:rsidRDefault="005F1742" w:rsidP="00454605">
      <w:pPr>
        <w:spacing w:line="360" w:lineRule="auto"/>
        <w:jc w:val="both"/>
      </w:pPr>
      <w:r>
        <w:sym w:font="Symbol" w:char="F07F"/>
      </w:r>
      <w:r>
        <w:t xml:space="preserve"> Ordine professionale ___________________________ </w:t>
      </w:r>
      <w:r>
        <w:sym w:font="Symbol" w:char="F07F"/>
      </w:r>
      <w:r>
        <w:t xml:space="preserve"> Associazione datoriale _____________________________</w:t>
      </w:r>
    </w:p>
    <w:p w:rsidR="00BE2468" w:rsidRPr="00C96E40" w:rsidRDefault="00BE2468" w:rsidP="00BE2468">
      <w:pPr>
        <w:spacing w:line="360" w:lineRule="auto"/>
        <w:jc w:val="both"/>
      </w:pPr>
      <w:r w:rsidRPr="00C96E40">
        <w:t>Convenzione stipulata per la realizzazione di un tirocinio di formazione ed orientamento (lett.</w:t>
      </w:r>
      <w:r>
        <w:t xml:space="preserve"> </w:t>
      </w:r>
      <w:r w:rsidRPr="00C96E40">
        <w:t>A)</w:t>
      </w:r>
      <w:r w:rsidRPr="00C96E40">
        <w:tab/>
      </w:r>
      <w:r w:rsidRPr="00C96E40">
        <w:tab/>
      </w:r>
      <w:r>
        <w:t xml:space="preserve">           </w:t>
      </w:r>
      <w:r w:rsidRPr="00C96E40">
        <w:t xml:space="preserve">SI </w:t>
      </w:r>
      <w:r w:rsidRPr="00C96E40">
        <w:rPr>
          <w:rFonts w:ascii="Symbol" w:hAnsi="Symbol"/>
        </w:rPr>
        <w:t></w:t>
      </w:r>
      <w:r w:rsidRPr="00C96E40">
        <w:t xml:space="preserve">  NO </w:t>
      </w:r>
      <w:r w:rsidRPr="00C96E40">
        <w:rPr>
          <w:rFonts w:ascii="Symbol" w:hAnsi="Symbol"/>
        </w:rPr>
        <w:t></w:t>
      </w:r>
    </w:p>
    <w:p w:rsidR="00BE2468" w:rsidRDefault="00BE2468" w:rsidP="00BE2468">
      <w:pPr>
        <w:spacing w:line="360" w:lineRule="auto"/>
        <w:jc w:val="both"/>
      </w:pPr>
      <w:r w:rsidRPr="00C96E40">
        <w:t>Convenzione stipulata per l'inserimento/reinserimento di inoccupati, disoccupati,</w:t>
      </w:r>
    </w:p>
    <w:p w:rsidR="00BE2468" w:rsidRPr="00C96E40" w:rsidRDefault="00BE2468" w:rsidP="00BE2468">
      <w:pPr>
        <w:spacing w:line="360" w:lineRule="auto"/>
        <w:jc w:val="both"/>
      </w:pPr>
      <w:r w:rsidRPr="00C96E40">
        <w:t>lavoratori in cig/mobilità  (lett.B)</w:t>
      </w:r>
      <w:r w:rsidRPr="00C96E40">
        <w:tab/>
      </w:r>
      <w:r w:rsidRPr="00C96E40">
        <w:tab/>
      </w:r>
      <w:r w:rsidRPr="00C96E40">
        <w:tab/>
      </w:r>
      <w:r w:rsidRPr="00C96E40">
        <w:tab/>
      </w:r>
      <w:r w:rsidRPr="00C96E40">
        <w:tab/>
      </w:r>
      <w:r w:rsidRPr="00C96E40">
        <w:tab/>
      </w:r>
      <w:r w:rsidRPr="00C96E40">
        <w:tab/>
      </w:r>
      <w:r w:rsidRPr="00C96E40">
        <w:tab/>
      </w:r>
      <w:r w:rsidRPr="00C96E40">
        <w:tab/>
      </w:r>
      <w:r>
        <w:t xml:space="preserve">           </w:t>
      </w:r>
      <w:r w:rsidRPr="00C96E40">
        <w:t xml:space="preserve">SI </w:t>
      </w:r>
      <w:r w:rsidRPr="00C96E40">
        <w:rPr>
          <w:rFonts w:ascii="Symbol" w:hAnsi="Symbol"/>
        </w:rPr>
        <w:t></w:t>
      </w:r>
      <w:r w:rsidRPr="00C96E40">
        <w:t xml:space="preserve">  NO </w:t>
      </w:r>
      <w:r w:rsidRPr="00C96E40">
        <w:rPr>
          <w:rFonts w:ascii="Symbol" w:hAnsi="Symbol"/>
        </w:rPr>
        <w:t></w:t>
      </w:r>
    </w:p>
    <w:p w:rsidR="00BE2468" w:rsidRPr="00C96E40" w:rsidRDefault="00BE2468" w:rsidP="00BE2468">
      <w:pPr>
        <w:spacing w:line="360" w:lineRule="auto"/>
        <w:jc w:val="both"/>
      </w:pPr>
      <w:r w:rsidRPr="00C96E40">
        <w:t xml:space="preserve">Soggetto con handicap ex legge n. 68/1999 </w:t>
      </w:r>
      <w:r>
        <w:t xml:space="preserve">  </w:t>
      </w:r>
      <w:r w:rsidRPr="00C96E40">
        <w:t xml:space="preserve"> SI </w:t>
      </w:r>
      <w:r w:rsidRPr="00C96E40">
        <w:rPr>
          <w:rFonts w:ascii="Symbol" w:hAnsi="Symbol"/>
        </w:rPr>
        <w:t></w:t>
      </w:r>
      <w:r w:rsidRPr="00C96E40">
        <w:t xml:space="preserve">  NO </w:t>
      </w:r>
      <w:r w:rsidRPr="00C96E40">
        <w:rPr>
          <w:rFonts w:ascii="Symbol" w:hAnsi="Symbol"/>
        </w:rPr>
        <w:t></w:t>
      </w:r>
      <w:r w:rsidRPr="00C96E40">
        <w:t xml:space="preserve"> </w:t>
      </w:r>
      <w:r>
        <w:t xml:space="preserve">    </w:t>
      </w:r>
      <w:r w:rsidRPr="00C96E40">
        <w:t xml:space="preserve">     Soggetto svantaggiato ex legge n. 381/1991 </w:t>
      </w:r>
      <w:r>
        <w:t xml:space="preserve">        </w:t>
      </w:r>
      <w:r w:rsidRPr="00C96E40">
        <w:t xml:space="preserve">SI </w:t>
      </w:r>
      <w:r w:rsidRPr="00C96E40">
        <w:rPr>
          <w:rFonts w:ascii="Symbol" w:hAnsi="Symbol"/>
        </w:rPr>
        <w:t></w:t>
      </w:r>
      <w:r w:rsidRPr="00C96E40">
        <w:t xml:space="preserve">  NO </w:t>
      </w:r>
      <w:r w:rsidRPr="00C96E40">
        <w:rPr>
          <w:rFonts w:ascii="Symbol" w:hAnsi="Symbol"/>
        </w:rPr>
        <w:t></w:t>
      </w:r>
    </w:p>
    <w:p w:rsidR="00BE2468" w:rsidRDefault="00BE2468" w:rsidP="00BE2468">
      <w:pPr>
        <w:spacing w:line="360" w:lineRule="auto"/>
        <w:jc w:val="both"/>
      </w:pP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 xml:space="preserve">Soggetto ospitante _____________________________________________________________________________  </w:t>
      </w:r>
    </w:p>
    <w:p w:rsidR="00BE2468" w:rsidRDefault="00BE2468" w:rsidP="00BE2468">
      <w:pPr>
        <w:spacing w:line="360" w:lineRule="auto"/>
        <w:ind w:left="284"/>
        <w:jc w:val="both"/>
      </w:pPr>
      <w:r>
        <w:t>Comune o Stato estero Sede ____________________ Prov. ____  Indirizzo ___________________________________  tel. _____/_____________    fax _____/_____________    e-mail ____________________________________________</w:t>
      </w:r>
    </w:p>
    <w:p w:rsidR="00BE2468" w:rsidRDefault="00BE2468" w:rsidP="00BE2468">
      <w:pPr>
        <w:spacing w:line="360" w:lineRule="auto"/>
        <w:ind w:left="284"/>
        <w:jc w:val="both"/>
      </w:pPr>
      <w:r>
        <w:t>Codice fiscale ____________________________________      Partita IVA  ____________________________________</w:t>
      </w:r>
    </w:p>
    <w:p w:rsidR="00BE2468" w:rsidRDefault="00BE2468" w:rsidP="00BE2468">
      <w:pPr>
        <w:spacing w:line="360" w:lineRule="auto"/>
        <w:ind w:left="284"/>
        <w:jc w:val="both"/>
      </w:pPr>
      <w:r>
        <w:t xml:space="preserve">Natura giuridica del soggetto ospitante    ente pubblico </w:t>
      </w:r>
      <w:r>
        <w:rPr>
          <w:rFonts w:ascii="Symbol" w:hAnsi="Symbol"/>
        </w:rPr>
        <w:t>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>
        <w:t xml:space="preserve">  azienda privata </w:t>
      </w:r>
      <w:r>
        <w:rPr>
          <w:rFonts w:ascii="Symbol" w:hAnsi="Symbol"/>
        </w:rPr>
        <w:t></w:t>
      </w:r>
      <w:r>
        <w:t xml:space="preserve">     associazione </w:t>
      </w:r>
      <w:r>
        <w:rPr>
          <w:rFonts w:ascii="Symbol" w:hAnsi="Symbol"/>
        </w:rPr>
        <w:t></w:t>
      </w:r>
      <w:r>
        <w:t xml:space="preserve">     studio professionale </w:t>
      </w:r>
      <w:r>
        <w:rPr>
          <w:rFonts w:ascii="Symbol" w:hAnsi="Symbol"/>
        </w:rPr>
        <w:t></w:t>
      </w:r>
      <w:r>
        <w:t xml:space="preserve"> </w:t>
      </w:r>
    </w:p>
    <w:p w:rsidR="00BE2468" w:rsidRDefault="00BE2468" w:rsidP="00BE2468">
      <w:pPr>
        <w:spacing w:line="360" w:lineRule="auto"/>
        <w:ind w:left="284"/>
        <w:jc w:val="both"/>
      </w:pPr>
      <w:r>
        <w:t xml:space="preserve">Legale rappresentante _________________________________ nato a ________________________ il ___/___/______ </w:t>
      </w:r>
    </w:p>
    <w:p w:rsidR="00BE2468" w:rsidRDefault="00BE2468" w:rsidP="00BE2468">
      <w:pPr>
        <w:spacing w:line="360" w:lineRule="auto"/>
        <w:ind w:left="284"/>
        <w:jc w:val="both"/>
      </w:pPr>
      <w:r>
        <w:t>Attività economica esercitata ________________________________________________ Cod. ATECO _________ Dipendenti in forza n. _______       di cui a tempo indeterminato n. _______       di cui a tempo determinato n. _______</w:t>
      </w:r>
    </w:p>
    <w:p w:rsidR="00BE2468" w:rsidRDefault="00BE2468" w:rsidP="00BE2468">
      <w:pPr>
        <w:spacing w:line="360" w:lineRule="auto"/>
        <w:ind w:left="284"/>
        <w:jc w:val="both"/>
      </w:pPr>
      <w:r>
        <w:t>Tirocini di formazione ed orientamento ex legge 24 giugno 1997, n. 196, già in corso alla data odierna         n. ________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</w:pPr>
      <w:r>
        <w:t xml:space="preserve">Cognome e nome del tirocinante ____________________________________________________       Sesso   M </w:t>
      </w:r>
      <w:r>
        <w:rPr>
          <w:rFonts w:ascii="Symbol" w:hAnsi="Symbol"/>
        </w:rPr>
        <w:t></w:t>
      </w:r>
      <w:r>
        <w:t xml:space="preserve">    F </w:t>
      </w:r>
      <w:r>
        <w:rPr>
          <w:rFonts w:ascii="Symbol" w:hAnsi="Symbol"/>
        </w:rPr>
        <w:t></w:t>
      </w:r>
      <w:r>
        <w:t xml:space="preserve"> Comune o Stato estero di nascita _______________________________________   Prov. ______   data ___/___/______  Cittadinanza U.E. </w:t>
      </w:r>
      <w:r>
        <w:rPr>
          <w:rFonts w:ascii="Symbol" w:hAnsi="Symbol"/>
        </w:rPr>
        <w:t></w:t>
      </w:r>
      <w:r>
        <w:t xml:space="preserve"> ____________________________  Cittadinanza extra U.E. </w:t>
      </w:r>
      <w:r>
        <w:rPr>
          <w:rFonts w:ascii="Symbol" w:hAnsi="Symbol"/>
        </w:rPr>
        <w:t></w:t>
      </w:r>
      <w:r>
        <w:t xml:space="preserve"> ______________________________ Permesso di soggiorno (da allegare) n. _________ rilasciato da ________________________ scadenza ___/___/______ Codice fiscale _____________________________ Comune o Stato estero di residenza  __________________________ Prov. _____   Indirizzo _______________________________________________________   tel. _____/____________  Cellulare _____/____________    fax _____/____________    e-mail _________________________________________   Titolo di studio _______________________________________ conseguito il ___/___/______     con voto _____/_____  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 xml:space="preserve">Sede di svolgimento del tirocinio: Indirizzo _________________________________________________________  CAP_________Comune_____________________________________________Prov.______Tel. _____/____________ Area aziendale di inserimento ____________________________________________________________________ 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 xml:space="preserve">Durata del tirocinio n. __________ mesi,  a decorrere dal ___/___/______   e fino al ___/___/______ 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 xml:space="preserve">Orario di svolgimento del tirocinio: </w:t>
      </w:r>
    </w:p>
    <w:p w:rsidR="00BE2468" w:rsidRDefault="00BE2468" w:rsidP="00BE2468">
      <w:pPr>
        <w:spacing w:line="360" w:lineRule="auto"/>
        <w:ind w:left="284"/>
        <w:jc w:val="both"/>
      </w:pPr>
      <w:r>
        <w:t>lunedì  dalle ore _______ alle ore _______ e dalle ore _______ alle ore _______;</w:t>
      </w:r>
    </w:p>
    <w:p w:rsidR="00BE2468" w:rsidRDefault="00BE2468" w:rsidP="00BE2468">
      <w:pPr>
        <w:tabs>
          <w:tab w:val="left" w:pos="2880"/>
        </w:tabs>
        <w:spacing w:line="360" w:lineRule="auto"/>
        <w:ind w:left="284"/>
        <w:jc w:val="both"/>
      </w:pPr>
      <w:r>
        <w:t>martedì dalle ore _______ alle ore _______ e dalle ore _______ alle ore _______;</w:t>
      </w:r>
    </w:p>
    <w:p w:rsidR="00BE2468" w:rsidRDefault="00BE2468" w:rsidP="00BE2468">
      <w:pPr>
        <w:tabs>
          <w:tab w:val="left" w:pos="2880"/>
        </w:tabs>
        <w:spacing w:line="360" w:lineRule="auto"/>
        <w:ind w:left="284"/>
        <w:jc w:val="both"/>
      </w:pPr>
      <w:r>
        <w:lastRenderedPageBreak/>
        <w:t>mercoledì  dalle ore _______ alle ore _______ e dalle ore _______ alle ore _______;</w:t>
      </w:r>
    </w:p>
    <w:p w:rsidR="00BE2468" w:rsidRDefault="00BE2468" w:rsidP="00BE2468">
      <w:pPr>
        <w:tabs>
          <w:tab w:val="left" w:pos="2880"/>
        </w:tabs>
        <w:spacing w:line="360" w:lineRule="auto"/>
        <w:ind w:left="284"/>
        <w:jc w:val="both"/>
      </w:pPr>
      <w:r>
        <w:t>giovedì dalle ore _______ alle ore _______ e dalle ore _______ alle ore _______;</w:t>
      </w:r>
    </w:p>
    <w:p w:rsidR="00BE2468" w:rsidRDefault="00BE2468" w:rsidP="00BE2468">
      <w:pPr>
        <w:tabs>
          <w:tab w:val="left" w:pos="2880"/>
        </w:tabs>
        <w:spacing w:line="360" w:lineRule="auto"/>
        <w:ind w:left="284"/>
        <w:jc w:val="both"/>
      </w:pPr>
      <w:r>
        <w:t>venerdì  dalle ore _______ alle ore _______ e dalle ore _______ alle ore _______;</w:t>
      </w:r>
    </w:p>
    <w:p w:rsidR="00BE2468" w:rsidRDefault="00BE2468" w:rsidP="00BE2468">
      <w:pPr>
        <w:tabs>
          <w:tab w:val="left" w:pos="2880"/>
        </w:tabs>
        <w:spacing w:line="360" w:lineRule="auto"/>
        <w:ind w:left="284"/>
        <w:jc w:val="both"/>
      </w:pPr>
      <w:r>
        <w:t>sabato dalle ore _______ alle ore _______ e dalle ore _______ alle ore _______;</w:t>
      </w:r>
    </w:p>
    <w:p w:rsidR="00BE2468" w:rsidRDefault="00BE2468" w:rsidP="00BE2468">
      <w:pPr>
        <w:tabs>
          <w:tab w:val="left" w:pos="2862"/>
        </w:tabs>
        <w:spacing w:line="360" w:lineRule="auto"/>
        <w:ind w:left="284"/>
        <w:jc w:val="both"/>
      </w:pPr>
      <w:r>
        <w:t>domenica dalle ore _______ alle ore _______ e dalle ore _______ alle ore _______.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 xml:space="preserve">Tutore (indicato dal soggetto promotore) ___________________________________________________________ </w:t>
      </w:r>
    </w:p>
    <w:p w:rsidR="00BE2468" w:rsidRDefault="00BE2468" w:rsidP="00BE2468">
      <w:pPr>
        <w:spacing w:line="360" w:lineRule="auto"/>
        <w:ind w:left="284"/>
        <w:jc w:val="both"/>
      </w:pPr>
      <w:r>
        <w:t>Titolo di studio ___________________________________ professione ___________________________________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 xml:space="preserve">Responsabile indicato dal soggetto ospitante  ________________________________________________________ </w:t>
      </w:r>
    </w:p>
    <w:p w:rsidR="00BE2468" w:rsidRDefault="00BE2468" w:rsidP="00BE2468">
      <w:pPr>
        <w:spacing w:line="360" w:lineRule="auto"/>
        <w:ind w:left="284"/>
        <w:jc w:val="both"/>
      </w:pPr>
      <w:r>
        <w:t>Titolo di studio ___________________________________ professione ___________________________________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>Polizze Assicurative:</w:t>
      </w:r>
    </w:p>
    <w:p w:rsidR="00BE2468" w:rsidRDefault="00BE2468" w:rsidP="00BE2468">
      <w:pPr>
        <w:tabs>
          <w:tab w:val="left" w:pos="284"/>
        </w:tabs>
        <w:spacing w:line="360" w:lineRule="auto"/>
        <w:ind w:left="284"/>
        <w:jc w:val="both"/>
      </w:pPr>
      <w:r>
        <w:t>posizione assicurativa INAIL n. _____________/_____  accesa presso la sede di ______________________________</w:t>
      </w:r>
    </w:p>
    <w:p w:rsidR="00BE2468" w:rsidRDefault="00BE2468" w:rsidP="00BE2468">
      <w:pPr>
        <w:tabs>
          <w:tab w:val="left" w:pos="284"/>
        </w:tabs>
        <w:spacing w:line="360" w:lineRule="auto"/>
        <w:ind w:left="284"/>
        <w:jc w:val="both"/>
      </w:pPr>
      <w:r>
        <w:t>responsabilità civile Compagnia ____________________________________ polizza n. ________________________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284"/>
        <w:jc w:val="both"/>
      </w:pPr>
      <w:r>
        <w:t>Figura professionale oggetto del tirocinio (CP ISTAT 2011) ________________________________________________</w:t>
      </w:r>
    </w:p>
    <w:p w:rsidR="00BE2468" w:rsidRDefault="00BE2468" w:rsidP="00BE2468">
      <w:pPr>
        <w:numPr>
          <w:ilvl w:val="0"/>
          <w:numId w:val="9"/>
        </w:numPr>
        <w:spacing w:line="360" w:lineRule="auto"/>
        <w:ind w:left="284" w:hanging="426"/>
        <w:jc w:val="both"/>
      </w:pPr>
      <w:r>
        <w:t>Obiettivi del tirocinio:</w:t>
      </w:r>
    </w:p>
    <w:p w:rsidR="00BE2468" w:rsidRDefault="00BE2468" w:rsidP="00BE2468">
      <w:pPr>
        <w:pStyle w:val="Rientrocorpodeltesto31"/>
        <w:spacing w:line="360" w:lineRule="auto"/>
        <w:ind w:left="284"/>
        <w:jc w:val="left"/>
      </w:pPr>
      <w:r>
        <w:t xml:space="preserve">agevolare le scelte professionali mediante la conoscenza diretta del mondo del lavoro; </w:t>
      </w:r>
    </w:p>
    <w:p w:rsidR="00BE2468" w:rsidRDefault="00BE2468" w:rsidP="00BE2468">
      <w:pPr>
        <w:pStyle w:val="Rientrocorpodeltesto31"/>
        <w:spacing w:line="360" w:lineRule="auto"/>
        <w:ind w:left="284"/>
        <w:jc w:val="left"/>
      </w:pPr>
      <w:r>
        <w:t>migliorare il tasso di occupabilità del tirocinante;</w:t>
      </w:r>
    </w:p>
    <w:p w:rsidR="00BE2468" w:rsidRDefault="00BE2468" w:rsidP="00BE2468">
      <w:pPr>
        <w:pStyle w:val="Rientrocorpodeltesto31"/>
        <w:spacing w:line="360" w:lineRule="auto"/>
        <w:ind w:left="284"/>
        <w:jc w:val="left"/>
      </w:pPr>
      <w:r>
        <w:t>sviluppare le competenze tecnico-professionali del tirocinante;</w:t>
      </w:r>
    </w:p>
    <w:p w:rsidR="00BE2468" w:rsidRDefault="00BE2468" w:rsidP="00BE2468">
      <w:pPr>
        <w:pStyle w:val="Rientrocorpodeltesto31"/>
        <w:tabs>
          <w:tab w:val="left" w:pos="2836"/>
        </w:tabs>
        <w:spacing w:line="360" w:lineRule="auto"/>
        <w:ind w:left="284"/>
        <w:jc w:val="left"/>
      </w:pPr>
      <w:r>
        <w:t xml:space="preserve">altro (specificare) __________________________________________________________________________________ ________________________________________________________________________________________________ </w:t>
      </w:r>
    </w:p>
    <w:p w:rsidR="00BE2468" w:rsidRDefault="00BE2468" w:rsidP="00BE2468">
      <w:pPr>
        <w:pStyle w:val="Rientrocorpodeltesto31"/>
        <w:tabs>
          <w:tab w:val="left" w:pos="284"/>
        </w:tabs>
        <w:spacing w:line="360" w:lineRule="auto"/>
        <w:ind w:left="284"/>
        <w:jc w:val="left"/>
      </w:pPr>
      <w:r>
        <w:t xml:space="preserve">________________________________________________________________________________________________ </w:t>
      </w:r>
    </w:p>
    <w:p w:rsidR="00BE2468" w:rsidRDefault="00BE2468" w:rsidP="00BE2468">
      <w:pPr>
        <w:pStyle w:val="Rientrocorpodeltesto31"/>
        <w:numPr>
          <w:ilvl w:val="0"/>
          <w:numId w:val="9"/>
        </w:numPr>
        <w:spacing w:line="360" w:lineRule="auto"/>
        <w:ind w:left="284" w:hanging="426"/>
        <w:jc w:val="left"/>
      </w:pPr>
      <w:r>
        <w:t>Modalità di svolgimento del tirocinio e metodologia di apprendimento:</w:t>
      </w:r>
    </w:p>
    <w:p w:rsidR="00BE2468" w:rsidRDefault="00BE2468" w:rsidP="00BE2468">
      <w:pPr>
        <w:numPr>
          <w:ilvl w:val="0"/>
          <w:numId w:val="1"/>
        </w:numPr>
        <w:tabs>
          <w:tab w:val="clear" w:pos="0"/>
          <w:tab w:val="num" w:pos="284"/>
        </w:tabs>
        <w:spacing w:line="360" w:lineRule="auto"/>
        <w:ind w:left="284" w:firstLine="0"/>
        <w:jc w:val="both"/>
      </w:pPr>
      <w:r>
        <w:t>alternanza formazione teorico-pratica;</w:t>
      </w:r>
    </w:p>
    <w:p w:rsidR="00BE2468" w:rsidRDefault="00BE2468" w:rsidP="00BE2468">
      <w:pPr>
        <w:numPr>
          <w:ilvl w:val="0"/>
          <w:numId w:val="1"/>
        </w:numPr>
        <w:tabs>
          <w:tab w:val="clear" w:pos="0"/>
          <w:tab w:val="num" w:pos="284"/>
        </w:tabs>
        <w:spacing w:line="360" w:lineRule="auto"/>
        <w:ind w:left="284" w:firstLine="0"/>
        <w:jc w:val="both"/>
      </w:pPr>
      <w:r>
        <w:t>affiancamento del tirocinante a soggetti interni e/o esterni professionalmente qualificati;</w:t>
      </w:r>
    </w:p>
    <w:p w:rsidR="00BE2468" w:rsidRDefault="00BE2468" w:rsidP="00BE2468">
      <w:pPr>
        <w:numPr>
          <w:ilvl w:val="0"/>
          <w:numId w:val="1"/>
        </w:numPr>
        <w:tabs>
          <w:tab w:val="clear" w:pos="0"/>
          <w:tab w:val="num" w:pos="709"/>
        </w:tabs>
        <w:spacing w:line="360" w:lineRule="auto"/>
        <w:ind w:left="709" w:hanging="425"/>
        <w:jc w:val="both"/>
      </w:pPr>
      <w:r>
        <w:t>somministrazione al tirocinante di nozioni di difficoltà gradualmente crescente secondo le sue capacità di apprendimento;</w:t>
      </w:r>
    </w:p>
    <w:p w:rsidR="00BE2468" w:rsidRDefault="00BE2468" w:rsidP="00BE2468">
      <w:pPr>
        <w:numPr>
          <w:ilvl w:val="0"/>
          <w:numId w:val="1"/>
        </w:numPr>
        <w:tabs>
          <w:tab w:val="clear" w:pos="0"/>
          <w:tab w:val="num" w:pos="284"/>
        </w:tabs>
        <w:spacing w:line="360" w:lineRule="auto"/>
        <w:ind w:left="284" w:firstLine="0"/>
        <w:jc w:val="both"/>
      </w:pPr>
      <w:r>
        <w:t xml:space="preserve">pianificazione (planning) delle attività secondo un calendario settimanale </w:t>
      </w:r>
      <w:r>
        <w:rPr>
          <w:rFonts w:ascii="Symbol" w:hAnsi="Symbol"/>
        </w:rPr>
        <w:t></w:t>
      </w:r>
      <w:r>
        <w:t xml:space="preserve">  quindicinale </w:t>
      </w:r>
      <w:r>
        <w:rPr>
          <w:rFonts w:ascii="Symbol" w:hAnsi="Symbol"/>
        </w:rPr>
        <w:t></w:t>
      </w:r>
      <w:r>
        <w:t xml:space="preserve">  mensile </w:t>
      </w:r>
      <w:r>
        <w:rPr>
          <w:rFonts w:ascii="Symbol" w:hAnsi="Symbol"/>
        </w:rPr>
        <w:t></w:t>
      </w:r>
      <w:r>
        <w:t>;</w:t>
      </w:r>
    </w:p>
    <w:p w:rsidR="00BE2468" w:rsidRDefault="00BE2468" w:rsidP="00BE2468">
      <w:pPr>
        <w:numPr>
          <w:ilvl w:val="0"/>
          <w:numId w:val="1"/>
        </w:numPr>
        <w:tabs>
          <w:tab w:val="clear" w:pos="0"/>
          <w:tab w:val="num" w:pos="284"/>
        </w:tabs>
        <w:spacing w:line="360" w:lineRule="auto"/>
        <w:ind w:left="284" w:firstLine="0"/>
        <w:jc w:val="both"/>
      </w:pPr>
      <w:r>
        <w:t>verifica ed eventuale rimodulazione del percorso formativo;</w:t>
      </w:r>
    </w:p>
    <w:p w:rsidR="00BE2468" w:rsidRDefault="00BE2468" w:rsidP="00BE2468">
      <w:pPr>
        <w:numPr>
          <w:ilvl w:val="0"/>
          <w:numId w:val="1"/>
        </w:numPr>
        <w:tabs>
          <w:tab w:val="clear" w:pos="0"/>
          <w:tab w:val="num" w:pos="284"/>
        </w:tabs>
        <w:spacing w:line="360" w:lineRule="auto"/>
        <w:ind w:left="709" w:hanging="425"/>
        <w:jc w:val="both"/>
      </w:pPr>
      <w:r>
        <w:t>altro (specificare) __________________________________________________________________________ __________________________________________________________________________________________</w:t>
      </w:r>
    </w:p>
    <w:p w:rsidR="00BE2468" w:rsidRDefault="00BE2468" w:rsidP="00BE2468">
      <w:pPr>
        <w:spacing w:line="360" w:lineRule="auto"/>
        <w:ind w:left="284" w:firstLine="425"/>
        <w:jc w:val="both"/>
      </w:pPr>
      <w:r>
        <w:t>__________________________________________________________________________________________</w:t>
      </w:r>
    </w:p>
    <w:p w:rsidR="00BE2468" w:rsidRDefault="00BE2468" w:rsidP="00BE2468">
      <w:pPr>
        <w:numPr>
          <w:ilvl w:val="0"/>
          <w:numId w:val="10"/>
        </w:numPr>
        <w:tabs>
          <w:tab w:val="num" w:pos="284"/>
        </w:tabs>
        <w:spacing w:line="360" w:lineRule="auto"/>
        <w:ind w:left="284" w:hanging="426"/>
        <w:jc w:val="both"/>
      </w:pPr>
      <w:r>
        <w:t>Contenuti del tirocinio:</w:t>
      </w:r>
    </w:p>
    <w:p w:rsidR="00BE2468" w:rsidRDefault="00BE2468" w:rsidP="00BE2468">
      <w:pPr>
        <w:numPr>
          <w:ilvl w:val="0"/>
          <w:numId w:val="1"/>
        </w:numPr>
        <w:spacing w:line="360" w:lineRule="auto"/>
        <w:ind w:left="284" w:firstLine="0"/>
        <w:jc w:val="both"/>
      </w:pPr>
      <w:r>
        <w:t>organizzazione aziendale e del lavoro;</w:t>
      </w:r>
    </w:p>
    <w:p w:rsidR="00BE2468" w:rsidRDefault="00BE2468" w:rsidP="00BE2468">
      <w:pPr>
        <w:numPr>
          <w:ilvl w:val="0"/>
          <w:numId w:val="1"/>
        </w:numPr>
        <w:spacing w:line="360" w:lineRule="auto"/>
        <w:ind w:left="284" w:firstLine="0"/>
        <w:jc w:val="both"/>
      </w:pPr>
      <w:r>
        <w:t>salute e sicurezza nei luoghi di lavoro (decreto leg.vo n. 81/2008 e successive modifiche ed integrazioni);</w:t>
      </w:r>
    </w:p>
    <w:p w:rsidR="00BE2468" w:rsidRDefault="00BE2468" w:rsidP="00BE2468">
      <w:pPr>
        <w:numPr>
          <w:ilvl w:val="0"/>
          <w:numId w:val="1"/>
        </w:numPr>
        <w:spacing w:line="360" w:lineRule="auto"/>
        <w:ind w:left="284" w:firstLine="0"/>
        <w:jc w:val="both"/>
      </w:pPr>
      <w:r>
        <w:t>contenuti tecnico-professionali specifici (indicare in dettaglio) ________________________________________</w:t>
      </w:r>
    </w:p>
    <w:p w:rsidR="00BE2468" w:rsidRDefault="00BE2468" w:rsidP="00BE2468">
      <w:pPr>
        <w:spacing w:line="360" w:lineRule="auto"/>
        <w:ind w:left="709"/>
        <w:jc w:val="both"/>
      </w:pPr>
      <w:r>
        <w:t>____________________________________________________________________________________________ __________________________________________________________________________________________</w:t>
      </w:r>
    </w:p>
    <w:p w:rsidR="00BE2468" w:rsidRDefault="00BE2468" w:rsidP="00BE2468">
      <w:pPr>
        <w:tabs>
          <w:tab w:val="left" w:pos="709"/>
        </w:tabs>
        <w:spacing w:line="360" w:lineRule="auto"/>
        <w:ind w:left="709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2468" w:rsidRDefault="00BE2468" w:rsidP="00BE2468">
      <w:pPr>
        <w:tabs>
          <w:tab w:val="left" w:pos="709"/>
        </w:tabs>
        <w:spacing w:line="360" w:lineRule="auto"/>
        <w:ind w:left="709"/>
        <w:jc w:val="both"/>
      </w:pPr>
    </w:p>
    <w:p w:rsidR="00BE2468" w:rsidRDefault="00BE2468" w:rsidP="00BE2468">
      <w:pPr>
        <w:numPr>
          <w:ilvl w:val="0"/>
          <w:numId w:val="10"/>
        </w:numPr>
        <w:tabs>
          <w:tab w:val="left" w:pos="284"/>
        </w:tabs>
        <w:spacing w:line="360" w:lineRule="auto"/>
        <w:ind w:hanging="862"/>
        <w:jc w:val="both"/>
      </w:pPr>
      <w:r>
        <w:t>Facilitazioni previste:</w:t>
      </w:r>
    </w:p>
    <w:p w:rsidR="00BE2468" w:rsidRPr="00056CA2" w:rsidRDefault="00BE2468" w:rsidP="00BE2468">
      <w:pPr>
        <w:tabs>
          <w:tab w:val="left" w:pos="2564"/>
        </w:tabs>
        <w:spacing w:line="360" w:lineRule="auto"/>
        <w:ind w:left="284"/>
        <w:jc w:val="both"/>
        <w:rPr>
          <w:rFonts w:ascii="Symbol" w:hAnsi="Symbol"/>
        </w:rPr>
      </w:pPr>
      <w:r w:rsidRPr="00056CA2">
        <w:rPr>
          <w:rFonts w:ascii="Symbol" w:hAnsi="Symbol"/>
        </w:rPr>
        <w:t></w:t>
      </w:r>
      <w:r w:rsidRPr="00056CA2">
        <w:t xml:space="preserve"> indennità di partecipazione Euro  ______</w:t>
      </w:r>
      <w:r>
        <w:t>______</w:t>
      </w:r>
      <w:r w:rsidRPr="00056CA2">
        <w:t>____ (___</w:t>
      </w:r>
      <w:r>
        <w:t>_____</w:t>
      </w:r>
      <w:r w:rsidRPr="00056CA2">
        <w:t>__</w:t>
      </w:r>
      <w:r>
        <w:t>__</w:t>
      </w:r>
      <w:r w:rsidRPr="00056CA2">
        <w:t>____in lettere________</w:t>
      </w:r>
      <w:r>
        <w:t>_______</w:t>
      </w:r>
      <w:r w:rsidRPr="00056CA2">
        <w:t>__) mensili;</w:t>
      </w:r>
    </w:p>
    <w:p w:rsidR="00BE2468" w:rsidRDefault="00BE2468" w:rsidP="00BE2468">
      <w:pPr>
        <w:spacing w:line="360" w:lineRule="auto"/>
        <w:ind w:left="284"/>
        <w:jc w:val="both"/>
        <w:rPr>
          <w:rFonts w:ascii="Symbol" w:hAnsi="Symbol"/>
        </w:rPr>
      </w:pPr>
      <w:r>
        <w:rPr>
          <w:rFonts w:ascii="Symbol" w:hAnsi="Symbol"/>
        </w:rPr>
        <w:t></w:t>
      </w:r>
      <w:r>
        <w:t xml:space="preserve"> rimborso spese documentate (vitto, trasporto, altro);</w:t>
      </w:r>
    </w:p>
    <w:p w:rsidR="00BE2468" w:rsidRDefault="00BE2468" w:rsidP="00BE2468">
      <w:pPr>
        <w:spacing w:line="360" w:lineRule="auto"/>
        <w:ind w:left="284"/>
        <w:jc w:val="both"/>
        <w:rPr>
          <w:rFonts w:ascii="Symbol" w:hAnsi="Symbol"/>
        </w:rPr>
      </w:pPr>
      <w:r>
        <w:rPr>
          <w:rFonts w:ascii="Symbol" w:hAnsi="Symbol"/>
        </w:rPr>
        <w:t></w:t>
      </w:r>
      <w:r>
        <w:t xml:space="preserve"> tickets restaurant;</w:t>
      </w:r>
    </w:p>
    <w:p w:rsidR="00BE2468" w:rsidRDefault="00BE2468" w:rsidP="00BE2468">
      <w:pPr>
        <w:spacing w:line="360" w:lineRule="auto"/>
        <w:ind w:left="284"/>
        <w:jc w:val="both"/>
      </w:pPr>
      <w:r>
        <w:rPr>
          <w:rFonts w:ascii="Symbol" w:hAnsi="Symbol"/>
        </w:rPr>
        <w:t></w:t>
      </w:r>
      <w:r>
        <w:t xml:space="preserve"> altro (specificare) ______________________________________________________________________________</w:t>
      </w:r>
    </w:p>
    <w:p w:rsidR="00BE2468" w:rsidRDefault="00BE2468" w:rsidP="00BE2468">
      <w:pPr>
        <w:numPr>
          <w:ilvl w:val="0"/>
          <w:numId w:val="11"/>
        </w:numPr>
        <w:spacing w:line="360" w:lineRule="auto"/>
        <w:ind w:left="284" w:hanging="426"/>
        <w:jc w:val="both"/>
      </w:pPr>
      <w:r>
        <w:t>Obblighi del tirocinante:</w:t>
      </w:r>
    </w:p>
    <w:p w:rsidR="00BE2468" w:rsidRDefault="00BE2468" w:rsidP="00BE2468">
      <w:pPr>
        <w:pStyle w:val="Heading"/>
        <w:numPr>
          <w:ilvl w:val="0"/>
          <w:numId w:val="2"/>
        </w:numPr>
        <w:tabs>
          <w:tab w:val="clear" w:pos="0"/>
          <w:tab w:val="num" w:pos="709"/>
        </w:tabs>
        <w:spacing w:before="0" w:line="360" w:lineRule="auto"/>
        <w:ind w:left="709" w:hanging="425"/>
        <w:jc w:val="both"/>
        <w:rPr>
          <w:b w:val="0"/>
          <w:u w:val="none"/>
        </w:rPr>
      </w:pPr>
      <w:r>
        <w:rPr>
          <w:b w:val="0"/>
          <w:u w:val="none"/>
        </w:rPr>
        <w:t>svolgere le attività previste dal progetto formativo e di orientamento, seguendo le indicazioni dei tutori e facendo riferimento ad essi per qualsiasi esigenza di tipo organizzativo o altre evenienze;</w:t>
      </w:r>
    </w:p>
    <w:p w:rsidR="00BE2468" w:rsidRDefault="00BE2468" w:rsidP="00BE2468">
      <w:pPr>
        <w:pStyle w:val="Heading"/>
        <w:numPr>
          <w:ilvl w:val="0"/>
          <w:numId w:val="2"/>
        </w:numPr>
        <w:tabs>
          <w:tab w:val="clear" w:pos="0"/>
          <w:tab w:val="num" w:pos="709"/>
        </w:tabs>
        <w:spacing w:before="0" w:line="360" w:lineRule="auto"/>
        <w:ind w:left="709" w:hanging="425"/>
        <w:jc w:val="both"/>
        <w:rPr>
          <w:b w:val="0"/>
          <w:u w:val="none"/>
        </w:rPr>
      </w:pPr>
      <w:r>
        <w:rPr>
          <w:b w:val="0"/>
          <w:u w:val="none"/>
        </w:rPr>
        <w:t>rispettare i tempi e gli orari di frequenza del tirocinio;</w:t>
      </w:r>
    </w:p>
    <w:p w:rsidR="00BE2468" w:rsidRDefault="00BE2468" w:rsidP="00BE2468">
      <w:pPr>
        <w:pStyle w:val="Heading"/>
        <w:numPr>
          <w:ilvl w:val="0"/>
          <w:numId w:val="2"/>
        </w:numPr>
        <w:tabs>
          <w:tab w:val="clear" w:pos="0"/>
          <w:tab w:val="num" w:pos="709"/>
        </w:tabs>
        <w:spacing w:before="0" w:line="360" w:lineRule="auto"/>
        <w:ind w:left="709" w:hanging="425"/>
        <w:jc w:val="both"/>
        <w:rPr>
          <w:b w:val="0"/>
          <w:u w:val="none"/>
        </w:rPr>
      </w:pPr>
      <w:r>
        <w:rPr>
          <w:b w:val="0"/>
          <w:u w:val="none"/>
        </w:rPr>
        <w:t>rispettare i regolamenti interni e le norme disciplinari in uso presso il soggetto ospitante;</w:t>
      </w:r>
    </w:p>
    <w:p w:rsidR="00BE2468" w:rsidRDefault="00BE2468" w:rsidP="00BE2468">
      <w:pPr>
        <w:pStyle w:val="Heading"/>
        <w:numPr>
          <w:ilvl w:val="0"/>
          <w:numId w:val="2"/>
        </w:numPr>
        <w:tabs>
          <w:tab w:val="clear" w:pos="0"/>
          <w:tab w:val="num" w:pos="709"/>
        </w:tabs>
        <w:spacing w:before="0" w:line="360" w:lineRule="auto"/>
        <w:ind w:left="709" w:hanging="425"/>
        <w:jc w:val="both"/>
        <w:rPr>
          <w:b w:val="0"/>
          <w:u w:val="none"/>
        </w:rPr>
      </w:pPr>
      <w:r>
        <w:rPr>
          <w:b w:val="0"/>
          <w:u w:val="none"/>
        </w:rPr>
        <w:t>rispettare le norme in materia di igiene, sicurezza e salute sui luoghi di lavoro;</w:t>
      </w:r>
    </w:p>
    <w:p w:rsidR="00BE2468" w:rsidRDefault="00BE2468" w:rsidP="00BE2468">
      <w:pPr>
        <w:pStyle w:val="Heading"/>
        <w:numPr>
          <w:ilvl w:val="0"/>
          <w:numId w:val="2"/>
        </w:numPr>
        <w:tabs>
          <w:tab w:val="clear" w:pos="0"/>
          <w:tab w:val="num" w:pos="709"/>
        </w:tabs>
        <w:spacing w:before="0" w:line="360" w:lineRule="auto"/>
        <w:ind w:left="709" w:hanging="425"/>
        <w:jc w:val="both"/>
      </w:pPr>
      <w:r>
        <w:rPr>
          <w:b w:val="0"/>
          <w:u w:val="none"/>
        </w:rPr>
        <w:t>mantenere, anche dopo lo svolgimento del tirocinio, la necessaria riservatezza per quanto attiene ai dati, informazioni o conoscenze in merito a processi produttivi e prodotti, acquisiti durante lo svolgimento del tirocinio stesso.</w:t>
      </w:r>
    </w:p>
    <w:p w:rsidR="00BE2468" w:rsidRDefault="00BE2468" w:rsidP="00BE2468">
      <w:pPr>
        <w:numPr>
          <w:ilvl w:val="0"/>
          <w:numId w:val="12"/>
        </w:numPr>
        <w:spacing w:line="360" w:lineRule="auto"/>
        <w:ind w:left="284" w:hanging="426"/>
        <w:jc w:val="both"/>
      </w:pPr>
      <w:r>
        <w:t>Autorizzazione al trattamento dei dati personali ed aziendali ed assunzione di responsabilità:</w:t>
      </w:r>
    </w:p>
    <w:p w:rsidR="00BE2468" w:rsidRDefault="00BE2468" w:rsidP="00BE2468">
      <w:pPr>
        <w:pStyle w:val="Rientrocorpodeltesto31"/>
        <w:ind w:left="284"/>
      </w:pPr>
      <w:r>
        <w:t>Con la sottoscrizione del presente progetto si autorizza il trattamento dei dati personali e del soggetto ospitante ai sensi e per gli effetti del decreto lgs. 30 giugno 2003, n. 196. Agli effetti delle vigenti leggi e nella consapevolezza delle conseguenze penali connesse a dichiarazioni mendaci, si dichiara che tutti i dati sopra riportati sono veri.</w:t>
      </w:r>
    </w:p>
    <w:p w:rsidR="00BE2468" w:rsidRDefault="00BE2468" w:rsidP="00BE2468">
      <w:pPr>
        <w:pStyle w:val="Heading"/>
        <w:spacing w:line="480" w:lineRule="auto"/>
        <w:jc w:val="both"/>
      </w:pPr>
      <w:r>
        <w:rPr>
          <w:b w:val="0"/>
          <w:u w:val="none"/>
        </w:rPr>
        <w:t>Napoli, ___________________________</w:t>
      </w:r>
    </w:p>
    <w:p w:rsidR="00D31B4E" w:rsidRDefault="00D31B4E" w:rsidP="00D31B4E">
      <w:pPr>
        <w:pStyle w:val="Titolo"/>
        <w:jc w:val="both"/>
        <w:rPr>
          <w:b w:val="0"/>
          <w:u w:val="none"/>
        </w:rPr>
      </w:pPr>
      <w:r>
        <w:rPr>
          <w:b w:val="0"/>
          <w:u w:val="none"/>
        </w:rPr>
        <w:t xml:space="preserve">       Firma e timbro dell’Ente proponente                                       Firma per presa visione ed accettazione del tirocinante </w:t>
      </w:r>
    </w:p>
    <w:p w:rsidR="00454605" w:rsidRDefault="00454605" w:rsidP="00D31B4E">
      <w:pPr>
        <w:spacing w:line="480" w:lineRule="auto"/>
        <w:jc w:val="both"/>
        <w:rPr>
          <w:bCs/>
        </w:rPr>
      </w:pPr>
    </w:p>
    <w:p w:rsidR="00BE2468" w:rsidRDefault="00BE2468" w:rsidP="00D31B4E">
      <w:pPr>
        <w:spacing w:line="480" w:lineRule="auto"/>
        <w:jc w:val="both"/>
        <w:rPr>
          <w:bCs/>
        </w:rPr>
      </w:pPr>
    </w:p>
    <w:p w:rsidR="00D31B4E" w:rsidRDefault="00D31B4E" w:rsidP="00D31B4E">
      <w:pPr>
        <w:spacing w:line="480" w:lineRule="auto"/>
        <w:jc w:val="both"/>
        <w:rPr>
          <w:b/>
        </w:rPr>
      </w:pPr>
      <w:r>
        <w:rPr>
          <w:bCs/>
        </w:rPr>
        <w:t>____________________________________</w:t>
      </w:r>
      <w:r>
        <w:rPr>
          <w:b/>
        </w:rPr>
        <w:t xml:space="preserve">                                 </w:t>
      </w:r>
      <w:r>
        <w:rPr>
          <w:bCs/>
        </w:rPr>
        <w:t>___________________________________________</w:t>
      </w:r>
    </w:p>
    <w:p w:rsidR="0090190A" w:rsidRDefault="0090190A" w:rsidP="0090190A">
      <w:pPr>
        <w:pStyle w:val="Corpodeltesto"/>
      </w:pPr>
    </w:p>
    <w:p w:rsidR="00D31B4E" w:rsidRDefault="00D31B4E" w:rsidP="00D31B4E">
      <w:pPr>
        <w:pStyle w:val="Titolo"/>
        <w:jc w:val="both"/>
        <w:rPr>
          <w:b w:val="0"/>
          <w:u w:val="none"/>
        </w:rPr>
      </w:pPr>
      <w:r>
        <w:rPr>
          <w:b w:val="0"/>
          <w:u w:val="none"/>
        </w:rPr>
        <w:t xml:space="preserve">        Firma e timbro dell’Ente ospitante                                                        Agenzia per il Lavoro e l’Istruzione</w:t>
      </w:r>
    </w:p>
    <w:p w:rsidR="00D31B4E" w:rsidRDefault="00D31B4E" w:rsidP="00D31B4E">
      <w:pPr>
        <w:pStyle w:val="Titolo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                                                                     Il Direttore Generale             </w:t>
      </w:r>
    </w:p>
    <w:p w:rsidR="00D31B4E" w:rsidRPr="00454605" w:rsidRDefault="00D31B4E" w:rsidP="00454605">
      <w:pPr>
        <w:pStyle w:val="Titolo"/>
        <w:spacing w:line="360" w:lineRule="auto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                                                                    (dr.ssa Patrizia Di Monte)</w:t>
      </w:r>
    </w:p>
    <w:p w:rsidR="00BE2468" w:rsidRDefault="00BE2468" w:rsidP="00D31B4E">
      <w:pPr>
        <w:spacing w:line="480" w:lineRule="auto"/>
        <w:jc w:val="both"/>
        <w:rPr>
          <w:bCs/>
        </w:rPr>
      </w:pPr>
    </w:p>
    <w:p w:rsidR="00D31B4E" w:rsidRDefault="00D31B4E" w:rsidP="00D31B4E">
      <w:pPr>
        <w:spacing w:line="480" w:lineRule="auto"/>
        <w:jc w:val="both"/>
        <w:rPr>
          <w:bCs/>
        </w:rPr>
      </w:pPr>
      <w:r>
        <w:rPr>
          <w:bCs/>
        </w:rPr>
        <w:t>____________________________________</w:t>
      </w:r>
      <w:r>
        <w:rPr>
          <w:b/>
        </w:rPr>
        <w:t xml:space="preserve">                               </w:t>
      </w:r>
    </w:p>
    <w:p w:rsidR="00D31B4E" w:rsidRDefault="00D31B4E" w:rsidP="00D31B4E">
      <w:pPr>
        <w:jc w:val="center"/>
      </w:pPr>
      <w:r>
        <w:rPr>
          <w:b/>
        </w:rPr>
        <w:t xml:space="preserve">                                                                                                        _____________________________</w:t>
      </w:r>
    </w:p>
    <w:p w:rsidR="0090190A" w:rsidRPr="0090190A" w:rsidRDefault="0090190A" w:rsidP="0090190A">
      <w:pPr>
        <w:pStyle w:val="Corpodeltesto"/>
      </w:pPr>
    </w:p>
    <w:p w:rsidR="0090190A" w:rsidRPr="00373859" w:rsidRDefault="0090190A" w:rsidP="0090190A">
      <w:pPr>
        <w:pStyle w:val="Didascalia"/>
      </w:pPr>
      <w:r w:rsidRPr="00373859">
        <w:t xml:space="preserve">                                                                                                                                    </w:t>
      </w:r>
    </w:p>
    <w:p w:rsidR="005F1742" w:rsidRDefault="005F1742" w:rsidP="005F1742">
      <w:pPr>
        <w:pStyle w:val="Titolo"/>
        <w:jc w:val="both"/>
        <w:rPr>
          <w:b w:val="0"/>
          <w:u w:val="none"/>
        </w:rPr>
      </w:pPr>
      <w:r>
        <w:rPr>
          <w:b w:val="0"/>
          <w:u w:val="none"/>
        </w:rPr>
        <w:t xml:space="preserve">Firma per presa visione ed accettazione dell’esercente la potestà genitoriale (in caso di minore) </w:t>
      </w:r>
    </w:p>
    <w:p w:rsidR="00C24ED8" w:rsidRDefault="00C24ED8" w:rsidP="005F1742"/>
    <w:p w:rsidR="005F1742" w:rsidRDefault="005F1742" w:rsidP="005F1742"/>
    <w:p w:rsidR="005F1742" w:rsidRDefault="005F1742" w:rsidP="005F1742">
      <w:r>
        <w:t>___________________________________________</w:t>
      </w:r>
    </w:p>
    <w:sectPr w:rsidR="005F1742" w:rsidSect="00BE2468">
      <w:pgSz w:w="11906" w:h="16838"/>
      <w:pgMar w:top="1417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Mincho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atemala">
    <w:altName w:val="MS Mincho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Num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EF438FC"/>
    <w:multiLevelType w:val="hybridMultilevel"/>
    <w:tmpl w:val="E6EEFBB6"/>
    <w:lvl w:ilvl="0" w:tplc="9E56B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2771F"/>
    <w:multiLevelType w:val="hybridMultilevel"/>
    <w:tmpl w:val="637883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A6BCF"/>
    <w:multiLevelType w:val="hybridMultilevel"/>
    <w:tmpl w:val="56022034"/>
    <w:lvl w:ilvl="0" w:tplc="0A80140C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FA5B99"/>
    <w:multiLevelType w:val="multilevel"/>
    <w:tmpl w:val="000000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4D185EF0"/>
    <w:multiLevelType w:val="multilevel"/>
    <w:tmpl w:val="000000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519F06F8"/>
    <w:multiLevelType w:val="hybridMultilevel"/>
    <w:tmpl w:val="3134E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768BC"/>
    <w:multiLevelType w:val="hybridMultilevel"/>
    <w:tmpl w:val="6A0A94A0"/>
    <w:lvl w:ilvl="0" w:tplc="9A3EBAB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981094"/>
    <w:multiLevelType w:val="multilevel"/>
    <w:tmpl w:val="000000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2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68B4178B"/>
    <w:multiLevelType w:val="hybridMultilevel"/>
    <w:tmpl w:val="48A8CC94"/>
    <w:lvl w:ilvl="0" w:tplc="C7CEC3A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10"/>
  </w:num>
  <w:num w:numId="9">
    <w:abstractNumId w:val="3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90190A"/>
    <w:rsid w:val="00302CF0"/>
    <w:rsid w:val="00426C01"/>
    <w:rsid w:val="00454605"/>
    <w:rsid w:val="004F38D0"/>
    <w:rsid w:val="005F1742"/>
    <w:rsid w:val="00641F95"/>
    <w:rsid w:val="006D3382"/>
    <w:rsid w:val="0074626B"/>
    <w:rsid w:val="0090190A"/>
    <w:rsid w:val="00AF3088"/>
    <w:rsid w:val="00B825A4"/>
    <w:rsid w:val="00BE2468"/>
    <w:rsid w:val="00C13FC5"/>
    <w:rsid w:val="00C24ED8"/>
    <w:rsid w:val="00C813C2"/>
    <w:rsid w:val="00CC1BD1"/>
    <w:rsid w:val="00D31B4E"/>
    <w:rsid w:val="00DF14D5"/>
    <w:rsid w:val="00E21F44"/>
    <w:rsid w:val="00F54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190A"/>
    <w:pPr>
      <w:suppressAutoHyphens/>
      <w:spacing w:after="0" w:line="240" w:lineRule="auto"/>
    </w:pPr>
    <w:rPr>
      <w:rFonts w:ascii="Times New Roman" w:eastAsia="Arial" w:hAnsi="Times New Roman" w:cs="Times New Roman"/>
      <w:color w:val="00000A"/>
      <w:kern w:val="1"/>
      <w:sz w:val="20"/>
      <w:szCs w:val="20"/>
      <w:lang w:eastAsia="zh-CN" w:bidi="he-IL"/>
    </w:rPr>
  </w:style>
  <w:style w:type="paragraph" w:styleId="Titolo1">
    <w:name w:val="heading 1"/>
    <w:basedOn w:val="Normale"/>
    <w:link w:val="Titolo1Carattere"/>
    <w:qFormat/>
    <w:rsid w:val="0090190A"/>
    <w:pPr>
      <w:keepNext/>
      <w:outlineLvl w:val="0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0190A"/>
    <w:rPr>
      <w:rFonts w:ascii="Times New Roman" w:eastAsia="Arial" w:hAnsi="Times New Roman" w:cs="Times New Roman"/>
      <w:i/>
      <w:color w:val="00000A"/>
      <w:kern w:val="1"/>
      <w:sz w:val="20"/>
      <w:szCs w:val="20"/>
      <w:lang w:eastAsia="zh-CN" w:bidi="he-IL"/>
    </w:rPr>
  </w:style>
  <w:style w:type="character" w:styleId="Collegamentoipertestuale">
    <w:name w:val="Hyperlink"/>
    <w:rsid w:val="0090190A"/>
    <w:rPr>
      <w:color w:val="000080"/>
      <w:u w:val="single"/>
    </w:rPr>
  </w:style>
  <w:style w:type="paragraph" w:customStyle="1" w:styleId="Heading">
    <w:name w:val="Heading"/>
    <w:basedOn w:val="Normale"/>
    <w:next w:val="Corpodeltesto"/>
    <w:rsid w:val="0090190A"/>
    <w:pPr>
      <w:keepNext/>
      <w:spacing w:before="240" w:after="120"/>
      <w:jc w:val="center"/>
    </w:pPr>
    <w:rPr>
      <w:rFonts w:eastAsia="Arial Unicode MS"/>
      <w:b/>
      <w:u w:val="single"/>
    </w:rPr>
  </w:style>
  <w:style w:type="paragraph" w:styleId="Corpodeltesto">
    <w:name w:val="Body Text"/>
    <w:basedOn w:val="Normale"/>
    <w:link w:val="CorpodeltestoCarattere"/>
    <w:rsid w:val="0090190A"/>
    <w:pPr>
      <w:spacing w:after="120"/>
      <w:jc w:val="both"/>
    </w:pPr>
  </w:style>
  <w:style w:type="character" w:customStyle="1" w:styleId="CorpodeltestoCarattere">
    <w:name w:val="Corpo del testo Carattere"/>
    <w:basedOn w:val="Carpredefinitoparagrafo"/>
    <w:link w:val="Corpodeltesto"/>
    <w:rsid w:val="0090190A"/>
    <w:rPr>
      <w:rFonts w:ascii="Times New Roman" w:eastAsia="Arial" w:hAnsi="Times New Roman" w:cs="Times New Roman"/>
      <w:color w:val="00000A"/>
      <w:kern w:val="1"/>
      <w:sz w:val="20"/>
      <w:szCs w:val="20"/>
      <w:lang w:eastAsia="zh-CN" w:bidi="he-IL"/>
    </w:rPr>
  </w:style>
  <w:style w:type="paragraph" w:styleId="Didascalia">
    <w:name w:val="caption"/>
    <w:basedOn w:val="Normale"/>
    <w:qFormat/>
    <w:rsid w:val="0090190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ientrocorpodeltesto31">
    <w:name w:val="Rientro corpo del testo 31"/>
    <w:basedOn w:val="Normale"/>
    <w:rsid w:val="0090190A"/>
    <w:pPr>
      <w:ind w:left="426"/>
      <w:jc w:val="both"/>
    </w:pPr>
  </w:style>
  <w:style w:type="paragraph" w:styleId="Intestazione">
    <w:name w:val="header"/>
    <w:basedOn w:val="Normale"/>
    <w:link w:val="IntestazioneCarattere"/>
    <w:rsid w:val="0090190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0190A"/>
    <w:rPr>
      <w:rFonts w:ascii="Times New Roman" w:eastAsia="Arial" w:hAnsi="Times New Roman" w:cs="Times New Roman"/>
      <w:color w:val="00000A"/>
      <w:kern w:val="1"/>
      <w:sz w:val="20"/>
      <w:szCs w:val="20"/>
      <w:lang w:eastAsia="zh-CN" w:bidi="he-IL"/>
    </w:rPr>
  </w:style>
  <w:style w:type="paragraph" w:styleId="Titolo">
    <w:name w:val="Title"/>
    <w:basedOn w:val="Normale"/>
    <w:link w:val="TitoloCarattere"/>
    <w:qFormat/>
    <w:rsid w:val="0090190A"/>
    <w:pPr>
      <w:suppressAutoHyphens w:val="0"/>
      <w:jc w:val="center"/>
    </w:pPr>
    <w:rPr>
      <w:rFonts w:eastAsia="Times New Roman"/>
      <w:b/>
      <w:color w:val="auto"/>
      <w:kern w:val="0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90190A"/>
    <w:rPr>
      <w:rFonts w:ascii="Times New Roman" w:eastAsia="Times New Roman" w:hAnsi="Times New Roman" w:cs="Times New Roman"/>
      <w:b/>
      <w:sz w:val="20"/>
      <w:szCs w:val="20"/>
      <w:u w:val="single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190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190A"/>
    <w:rPr>
      <w:rFonts w:ascii="Tahoma" w:eastAsia="Arial" w:hAnsi="Tahoma" w:cs="Tahoma"/>
      <w:color w:val="00000A"/>
      <w:kern w:val="1"/>
      <w:sz w:val="16"/>
      <w:szCs w:val="16"/>
      <w:lang w:eastAsia="zh-CN" w:bidi="he-IL"/>
    </w:rPr>
  </w:style>
  <w:style w:type="paragraph" w:styleId="Paragrafoelenco">
    <w:name w:val="List Paragraph"/>
    <w:basedOn w:val="Normale"/>
    <w:uiPriority w:val="34"/>
    <w:qFormat/>
    <w:rsid w:val="00E21F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.pastore@arlas.campania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2013-10-24T09:04:00Z</dcterms:created>
  <dcterms:modified xsi:type="dcterms:W3CDTF">2013-10-29T12:42:00Z</dcterms:modified>
</cp:coreProperties>
</file>